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AB335" w14:textId="77777777" w:rsidR="00B9752E" w:rsidRDefault="00B9752E">
      <w:r>
        <w:separator/>
      </w:r>
    </w:p>
  </w:endnote>
  <w:endnote w:type="continuationSeparator" w:id="0">
    <w:p w14:paraId="1D3BD7AF" w14:textId="77777777" w:rsidR="00B9752E" w:rsidRDefault="00B9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2EFCE8F0"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A3605F">
      <w:rPr>
        <w:rFonts w:cs="Arial"/>
        <w:sz w:val="18"/>
        <w:szCs w:val="18"/>
      </w:rPr>
      <w:t>04.06</w:t>
    </w:r>
    <w:r w:rsidR="0038208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81EC" w14:textId="77777777" w:rsidR="00B9752E" w:rsidRDefault="00B9752E">
      <w:r>
        <w:separator/>
      </w:r>
    </w:p>
  </w:footnote>
  <w:footnote w:type="continuationSeparator" w:id="0">
    <w:p w14:paraId="2D9BCD4C" w14:textId="77777777" w:rsidR="00B9752E" w:rsidRDefault="00B9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9273" w14:textId="77777777" w:rsidR="00FD458A" w:rsidRPr="00204703" w:rsidRDefault="00FD458A" w:rsidP="00FD458A">
    <w:pPr>
      <w:pStyle w:val="Kopfzeile"/>
      <w:tabs>
        <w:tab w:val="clear" w:pos="9071"/>
        <w:tab w:val="right" w:pos="8646"/>
      </w:tabs>
      <w:rPr>
        <w:rFonts w:cs="Arial"/>
        <w:sz w:val="18"/>
      </w:rPr>
    </w:pPr>
    <w:r w:rsidRPr="00204703">
      <w:rPr>
        <w:rFonts w:cs="Arial"/>
        <w:sz w:val="18"/>
      </w:rPr>
      <w:t>Auftraggeber: Mindener Wärme GmbH</w:t>
    </w:r>
  </w:p>
  <w:p w14:paraId="4A3918CC" w14:textId="77777777" w:rsidR="00FD458A" w:rsidRPr="00204703" w:rsidRDefault="00FD458A" w:rsidP="00FD458A">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0B792DD8" w14:textId="77777777" w:rsidR="00FD458A" w:rsidRPr="00DE71F5" w:rsidRDefault="00FD458A" w:rsidP="00FD458A">
    <w:pPr>
      <w:pStyle w:val="Kopfzeile"/>
      <w:tabs>
        <w:tab w:val="clear" w:pos="9071"/>
        <w:tab w:val="right" w:pos="8646"/>
      </w:tabs>
      <w:rPr>
        <w:rFonts w:cs="Arial"/>
        <w:sz w:val="18"/>
      </w:rPr>
    </w:pPr>
    <w:r w:rsidRPr="00204703">
      <w:rPr>
        <w:rFonts w:cs="Arial"/>
        <w:sz w:val="18"/>
      </w:rPr>
      <w:t xml:space="preserve">Los </w:t>
    </w:r>
    <w:r>
      <w:rPr>
        <w:rFonts w:cs="Arial"/>
        <w:sz w:val="18"/>
      </w:rPr>
      <w:t>4</w:t>
    </w:r>
    <w:r w:rsidRPr="00204703">
      <w:rPr>
        <w:rFonts w:cs="Arial"/>
        <w:sz w:val="18"/>
      </w:rPr>
      <w:t xml:space="preserve"> – </w:t>
    </w:r>
    <w:r>
      <w:rPr>
        <w:rFonts w:cs="Arial"/>
        <w:sz w:val="18"/>
      </w:rPr>
      <w:t>Fachplanung Technische Ausrüstung HLS</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4E6z3EQMIRkYVlIOIhn8KP7P3rw/KXuqam/FHkiCoU3FHzYW+lONl2Y1OsYNzHJO6lE8ODrUOSrvQqukeajhrw==" w:salt="hwKXVwdN41Q9pW3ktNYha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11F"/>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A6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C46FE"/>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2080"/>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4B0"/>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A6B09"/>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0801"/>
    <w:rsid w:val="008F284D"/>
    <w:rsid w:val="008F4BCB"/>
    <w:rsid w:val="008F6B59"/>
    <w:rsid w:val="008F7469"/>
    <w:rsid w:val="00901810"/>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000F"/>
    <w:rsid w:val="009F1005"/>
    <w:rsid w:val="009F2BA4"/>
    <w:rsid w:val="009F4D99"/>
    <w:rsid w:val="009F71E7"/>
    <w:rsid w:val="00A00FC6"/>
    <w:rsid w:val="00A0224D"/>
    <w:rsid w:val="00A02516"/>
    <w:rsid w:val="00A03B1D"/>
    <w:rsid w:val="00A05067"/>
    <w:rsid w:val="00A05172"/>
    <w:rsid w:val="00A07A93"/>
    <w:rsid w:val="00A125EB"/>
    <w:rsid w:val="00A30FC7"/>
    <w:rsid w:val="00A3605F"/>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AF49CB"/>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9752E"/>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18E1"/>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D458A"/>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16</cp:revision>
  <cp:lastPrinted>2019-05-07T11:45:00Z</cp:lastPrinted>
  <dcterms:created xsi:type="dcterms:W3CDTF">2022-10-27T13:43:00Z</dcterms:created>
  <dcterms:modified xsi:type="dcterms:W3CDTF">2026-06-04T10:22:00Z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